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28"/>
          <w:szCs w:val="28"/>
        </w:rPr>
        <w:jc w:val="center"/>
        <w:spacing w:before="57"/>
        <w:ind w:left="3958" w:right="3955"/>
      </w:pPr>
      <w:r>
        <w:rPr>
          <w:rFonts w:cs="Arial" w:hAnsi="Arial" w:eastAsia="Arial" w:ascii="Arial"/>
          <w:b/>
          <w:spacing w:val="2"/>
          <w:w w:val="100"/>
          <w:sz w:val="28"/>
          <w:szCs w:val="28"/>
        </w:rPr>
        <w:t>J</w:t>
      </w:r>
      <w:r>
        <w:rPr>
          <w:rFonts w:cs="Arial" w:hAnsi="Arial" w:eastAsia="Arial" w:ascii="Arial"/>
          <w:b/>
          <w:spacing w:val="-8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spacing w:val="3"/>
          <w:w w:val="100"/>
          <w:sz w:val="28"/>
          <w:szCs w:val="28"/>
        </w:rPr>
        <w:t>M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ES</w:t>
      </w:r>
      <w:r>
        <w:rPr>
          <w:rFonts w:cs="Arial" w:hAnsi="Arial" w:eastAsia="Arial" w:ascii="Arial"/>
          <w:b/>
          <w:spacing w:val="2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W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SON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before="18"/>
        <w:ind w:left="2849" w:right="2849"/>
      </w:pPr>
      <w:r>
        <w:pict>
          <v:shape type="#_x0000_t75" style="position:absolute;margin-left:284.57pt;margin-top:0.155859pt;width:11.04pt;height:14.76pt;mso-position-horizontal-relative:page;mso-position-vertical-relative:paragraph;z-index:-90">
            <v:imagedata o:title="" r:id="rId4"/>
          </v:shape>
        </w:pict>
      </w:r>
      <w:r>
        <w:pict>
          <v:shape type="#_x0000_t75" style="position:absolute;margin-left:373.39pt;margin-top:0.155859pt;width:11.04pt;height:14.76pt;mso-position-horizontal-relative:page;mso-position-vertical-relative:paragraph;z-index:-89">
            <v:imagedata o:title="" r:id="rId5"/>
          </v:shape>
        </w:pic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</w:t>
      </w:r>
      <w:r>
        <w:rPr>
          <w:rFonts w:cs="Arial" w:hAnsi="Arial" w:eastAsia="Arial" w:ascii="Arial"/>
          <w:spacing w:val="4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</w:t>
      </w:r>
      <w:r>
        <w:rPr>
          <w:rFonts w:cs="Arial" w:hAnsi="Arial" w:eastAsia="Arial" w:ascii="Arial"/>
          <w:spacing w:val="4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9</w:t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4064" w:right="4061" w:hanging="2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999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color w:val="0000FF"/>
          <w:spacing w:val="0"/>
          <w:w w:val="100"/>
          <w:sz w:val="24"/>
          <w:szCs w:val="24"/>
        </w:rPr>
      </w:r>
      <w:hyperlink r:id="rId6">
        <w:r>
          <w:rPr>
            <w:rFonts w:cs="Arial" w:hAnsi="Arial" w:eastAsia="Arial" w:ascii="Arial"/>
            <w:color w:val="0000FF"/>
            <w:spacing w:val="1"/>
            <w:w w:val="100"/>
            <w:sz w:val="24"/>
            <w:szCs w:val="24"/>
            <w:u w:val="single" w:color="0000FF"/>
          </w:rPr>
          <w:t>e</w:t>
        </w:r>
        <w:r>
          <w:rPr>
            <w:rFonts w:cs="Arial" w:hAnsi="Arial" w:eastAsia="Arial" w:ascii="Arial"/>
            <w:color w:val="0000FF"/>
            <w:spacing w:val="1"/>
            <w:w w:val="100"/>
            <w:sz w:val="24"/>
            <w:szCs w:val="24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24"/>
            <w:szCs w:val="24"/>
            <w:u w:val="single" w:color="0000FF"/>
          </w:rPr>
          <w:t>m</w:t>
        </w:r>
        <w:r>
          <w:rPr>
            <w:rFonts w:cs="Arial" w:hAnsi="Arial" w:eastAsia="Arial" w:ascii="Arial"/>
            <w:color w:val="0000FF"/>
            <w:spacing w:val="1"/>
            <w:w w:val="100"/>
            <w:sz w:val="24"/>
            <w:szCs w:val="24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24"/>
            <w:szCs w:val="24"/>
            <w:u w:val="single" w:color="0000FF"/>
          </w:rPr>
          <w:t>a</w:t>
        </w:r>
        <w:r>
          <w:rPr>
            <w:rFonts w:cs="Arial" w:hAnsi="Arial" w:eastAsia="Arial" w:ascii="Arial"/>
            <w:color w:val="0000FF"/>
            <w:spacing w:val="1"/>
            <w:w w:val="100"/>
            <w:sz w:val="24"/>
            <w:szCs w:val="24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4"/>
            <w:szCs w:val="24"/>
            <w:u w:val="single" w:color="0000FF"/>
          </w:rPr>
          <w:t>il</w:t>
        </w:r>
        <w:r>
          <w:rPr>
            <w:rFonts w:cs="Arial" w:hAnsi="Arial" w:eastAsia="Arial" w:ascii="Arial"/>
            <w:color w:val="0000FF"/>
            <w:spacing w:val="0"/>
            <w:w w:val="100"/>
            <w:sz w:val="24"/>
            <w:szCs w:val="24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24"/>
            <w:szCs w:val="24"/>
            <w:u w:val="single" w:color="0000FF"/>
          </w:rPr>
          <w:t>@</w:t>
        </w:r>
        <w:r>
          <w:rPr>
            <w:rFonts w:cs="Arial" w:hAnsi="Arial" w:eastAsia="Arial" w:ascii="Arial"/>
            <w:color w:val="0000FF"/>
            <w:spacing w:val="1"/>
            <w:w w:val="100"/>
            <w:sz w:val="24"/>
            <w:szCs w:val="24"/>
            <w:u w:val="single" w:color="0000FF"/>
          </w:rPr>
        </w:r>
        <w:r>
          <w:rPr>
            <w:rFonts w:cs="Arial" w:hAnsi="Arial" w:eastAsia="Arial" w:ascii="Arial"/>
            <w:color w:val="0000FF"/>
            <w:spacing w:val="-2"/>
            <w:w w:val="100"/>
            <w:sz w:val="24"/>
            <w:szCs w:val="24"/>
            <w:u w:val="single" w:color="0000FF"/>
          </w:rPr>
          <w:t>y</w:t>
        </w:r>
        <w:r>
          <w:rPr>
            <w:rFonts w:cs="Arial" w:hAnsi="Arial" w:eastAsia="Arial" w:ascii="Arial"/>
            <w:color w:val="0000FF"/>
            <w:spacing w:val="-2"/>
            <w:w w:val="100"/>
            <w:sz w:val="24"/>
            <w:szCs w:val="24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24"/>
            <w:szCs w:val="24"/>
            <w:u w:val="single" w:color="0000FF"/>
          </w:rPr>
          <w:t>a</w:t>
        </w:r>
        <w:r>
          <w:rPr>
            <w:rFonts w:cs="Arial" w:hAnsi="Arial" w:eastAsia="Arial" w:ascii="Arial"/>
            <w:color w:val="0000FF"/>
            <w:spacing w:val="1"/>
            <w:w w:val="100"/>
            <w:sz w:val="24"/>
            <w:szCs w:val="24"/>
            <w:u w:val="single" w:color="0000FF"/>
          </w:rPr>
        </w:r>
        <w:r>
          <w:rPr>
            <w:rFonts w:cs="Arial" w:hAnsi="Arial" w:eastAsia="Arial" w:ascii="Arial"/>
            <w:color w:val="0000FF"/>
            <w:spacing w:val="-1"/>
            <w:w w:val="100"/>
            <w:sz w:val="24"/>
            <w:szCs w:val="24"/>
            <w:u w:val="single" w:color="0000FF"/>
          </w:rPr>
          <w:t>h</w:t>
        </w:r>
        <w:r>
          <w:rPr>
            <w:rFonts w:cs="Arial" w:hAnsi="Arial" w:eastAsia="Arial" w:ascii="Arial"/>
            <w:color w:val="0000FF"/>
            <w:spacing w:val="-1"/>
            <w:w w:val="100"/>
            <w:sz w:val="24"/>
            <w:szCs w:val="24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24"/>
            <w:szCs w:val="24"/>
            <w:u w:val="single" w:color="0000FF"/>
          </w:rPr>
          <w:t>o</w:t>
        </w:r>
        <w:r>
          <w:rPr>
            <w:rFonts w:cs="Arial" w:hAnsi="Arial" w:eastAsia="Arial" w:ascii="Arial"/>
            <w:color w:val="0000FF"/>
            <w:spacing w:val="1"/>
            <w:w w:val="100"/>
            <w:sz w:val="24"/>
            <w:szCs w:val="24"/>
            <w:u w:val="single" w:color="0000FF"/>
          </w:rPr>
        </w:r>
        <w:r>
          <w:rPr>
            <w:rFonts w:cs="Arial" w:hAnsi="Arial" w:eastAsia="Arial" w:ascii="Arial"/>
            <w:color w:val="0000FF"/>
            <w:spacing w:val="2"/>
            <w:w w:val="100"/>
            <w:sz w:val="24"/>
            <w:szCs w:val="24"/>
            <w:u w:val="single" w:color="0000FF"/>
          </w:rPr>
          <w:t>o</w:t>
        </w:r>
        <w:r>
          <w:rPr>
            <w:rFonts w:cs="Arial" w:hAnsi="Arial" w:eastAsia="Arial" w:ascii="Arial"/>
            <w:color w:val="0000FF"/>
            <w:spacing w:val="2"/>
            <w:w w:val="100"/>
            <w:sz w:val="24"/>
            <w:szCs w:val="24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4"/>
            <w:szCs w:val="24"/>
            <w:u w:val="single" w:color="0000FF"/>
          </w:rPr>
          <w:t>.</w:t>
        </w:r>
        <w:r>
          <w:rPr>
            <w:rFonts w:cs="Arial" w:hAnsi="Arial" w:eastAsia="Arial" w:ascii="Arial"/>
            <w:color w:val="0000FF"/>
            <w:spacing w:val="0"/>
            <w:w w:val="100"/>
            <w:sz w:val="24"/>
            <w:szCs w:val="24"/>
            <w:u w:val="single" w:color="0000FF"/>
          </w:rPr>
        </w:r>
        <w:r>
          <w:rPr>
            <w:rFonts w:cs="Arial" w:hAnsi="Arial" w:eastAsia="Arial" w:ascii="Arial"/>
            <w:color w:val="0000FF"/>
            <w:spacing w:val="-2"/>
            <w:w w:val="100"/>
            <w:sz w:val="24"/>
            <w:szCs w:val="24"/>
            <w:u w:val="single" w:color="0000FF"/>
          </w:rPr>
          <w:t>c</w:t>
        </w:r>
        <w:r>
          <w:rPr>
            <w:rFonts w:cs="Arial" w:hAnsi="Arial" w:eastAsia="Arial" w:ascii="Arial"/>
            <w:color w:val="0000FF"/>
            <w:spacing w:val="-2"/>
            <w:w w:val="100"/>
            <w:sz w:val="24"/>
            <w:szCs w:val="24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24"/>
            <w:szCs w:val="24"/>
            <w:u w:val="single" w:color="0000FF"/>
          </w:rPr>
          <w:t>o</w:t>
        </w:r>
        <w:r>
          <w:rPr>
            <w:rFonts w:cs="Arial" w:hAnsi="Arial" w:eastAsia="Arial" w:ascii="Arial"/>
            <w:color w:val="0000FF"/>
            <w:spacing w:val="1"/>
            <w:w w:val="100"/>
            <w:sz w:val="24"/>
            <w:szCs w:val="24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4"/>
            <w:szCs w:val="24"/>
            <w:u w:val="single" w:color="0000FF"/>
          </w:rPr>
          <w:t>m</w:t>
        </w:r>
      </w:hyperlink>
      <w:r>
        <w:rPr>
          <w:rFonts w:cs="Arial" w:hAnsi="Arial" w:eastAsia="Arial" w:ascii="Arial"/>
          <w:color w:val="0000FF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color w:val="000000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110" w:right="181"/>
      </w:pPr>
      <w:r>
        <w:pict>
          <v:shape type="#_x0000_t75" style="position:absolute;margin-left:398.692pt;margin-top:2.47278pt;width:144.768pt;height:140.408pt;mso-position-horizontal-relative:page;mso-position-vertical-relative:paragraph;z-index:-91">
            <v:imagedata o:title="" r:id="rId7"/>
          </v:shape>
        </w:pic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cross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sible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roc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ss,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t,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key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ities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rela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inis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</w:t>
      </w:r>
      <w:r>
        <w:rPr>
          <w:rFonts w:cs="Arial" w:hAnsi="Arial" w:eastAsia="Arial" w:ascii="Arial"/>
          <w:spacing w:val="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skil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ff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z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z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isting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ies.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110"/>
      </w:pP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</w:t>
      </w: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         </w:t>
      </w:r>
      <w:r>
        <w:rPr>
          <w:rFonts w:cs="Segoe MDL2 Assets" w:hAnsi="Segoe MDL2 Assets" w:eastAsia="Segoe MDL2 Assets" w:ascii="Segoe MDL2 Assets"/>
          <w:spacing w:val="13"/>
          <w:w w:val="79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r: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</w:t>
      </w:r>
      <w:r>
        <w:rPr>
          <w:rFonts w:cs="Arial" w:hAnsi="Arial" w:eastAsia="Arial" w:ascii="Arial"/>
          <w:spacing w:val="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roc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t,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ch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110"/>
      </w:pP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</w:t>
      </w: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         </w:t>
      </w:r>
      <w:r>
        <w:rPr>
          <w:rFonts w:cs="Segoe MDL2 Assets" w:hAnsi="Segoe MDL2 Assets" w:eastAsia="Segoe MDL2 Assets" w:ascii="Segoe MDL2 Assets"/>
          <w:spacing w:val="13"/>
          <w:w w:val="79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+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rs’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110"/>
      </w:pP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</w:t>
      </w: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         </w:t>
      </w:r>
      <w:r>
        <w:rPr>
          <w:rFonts w:cs="Segoe MDL2 Assets" w:hAnsi="Segoe MDL2 Assets" w:eastAsia="Segoe MDL2 Assets" w:ascii="Segoe MDL2 Assets"/>
          <w:spacing w:val="13"/>
          <w:w w:val="79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l,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ts,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lec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trols: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30"/>
      </w:pP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ls,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rs,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110"/>
      </w:pPr>
      <w:r>
        <w:pict>
          <v:group style="position:absolute;margin-left:56.83pt;margin-top:8.9264pt;width:333.64pt;height:328.371pt;mso-position-horizontal-relative:page;mso-position-vertical-relative:paragraph;z-index:-92" coordorigin="1137,179" coordsize="6673,6567">
            <v:shape type="#_x0000_t75" style="position:absolute;left:1292;top:3134;width:3508;height:3612">
              <v:imagedata o:title="" r:id="rId8"/>
            </v:shape>
            <v:shape type="#_x0000_t75" style="position:absolute;left:4853;top:179;width:2956;height:2989">
              <v:imagedata o:title="" r:id="rId9"/>
            </v:shape>
            <v:shape style="position:absolute;left:1150;top:4126;width:4563;height:0" coordorigin="1150,4126" coordsize="4563,0" path="m1150,4126l5713,4126e" filled="f" stroked="t" strokeweight="1.3pt" strokecolor="#000080">
              <v:path arrowok="t"/>
            </v:shape>
            <w10:wrap type="none"/>
          </v:group>
        </w:pict>
      </w: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</w:t>
      </w: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         </w:t>
      </w:r>
      <w:r>
        <w:rPr>
          <w:rFonts w:cs="Segoe MDL2 Assets" w:hAnsi="Segoe MDL2 Assets" w:eastAsia="Segoe MDL2 Assets" w:ascii="Segoe MDL2 Assets"/>
          <w:spacing w:val="13"/>
          <w:w w:val="79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3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sis,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ram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110"/>
      </w:pP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</w:t>
      </w: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         </w:t>
      </w:r>
      <w:r>
        <w:rPr>
          <w:rFonts w:cs="Segoe MDL2 Assets" w:hAnsi="Segoe MDL2 Assets" w:eastAsia="Segoe MDL2 Assets" w:ascii="Segoe MDL2 Assets"/>
          <w:spacing w:val="13"/>
          <w:w w:val="79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Stro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rship,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rso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l,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ser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ski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ls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110"/>
      </w:pP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</w:t>
      </w: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         </w:t>
      </w:r>
      <w:r>
        <w:rPr>
          <w:rFonts w:cs="Segoe MDL2 Assets" w:hAnsi="Segoe MDL2 Assets" w:eastAsia="Segoe MDL2 Assets" w:ascii="Segoe MDL2 Assets"/>
          <w:spacing w:val="13"/>
          <w:w w:val="79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’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lor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’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</w:p>
    <w:p>
      <w:pPr>
        <w:rPr>
          <w:sz w:val="14"/>
          <w:szCs w:val="14"/>
        </w:rPr>
        <w:jc w:val="left"/>
        <w:spacing w:before="10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0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PLO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Y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ENT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0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ABC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INC,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6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NY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110"/>
      </w:pPr>
      <w:r>
        <w:rPr>
          <w:rFonts w:cs="Arial" w:hAnsi="Arial" w:eastAsia="Arial" w:ascii="Arial"/>
          <w:b/>
          <w:color w:val="000080"/>
          <w:position w:val="-1"/>
          <w:sz w:val="24"/>
          <w:szCs w:val="24"/>
        </w:rPr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  <w:u w:val="thick" w:color="000080"/>
        </w:rPr>
        <w:t>E</w:t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  <w:u w:val="thick" w:color="000080"/>
        </w:rPr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  <w:u w:val="thick" w:color="000080"/>
        </w:rPr>
        <w:t>n</w:t>
      </w:r>
      <w:r>
        <w:rPr>
          <w:rFonts w:cs="Arial" w:hAnsi="Arial" w:eastAsia="Arial" w:ascii="Arial"/>
          <w:b/>
          <w:color w:val="000080"/>
          <w:spacing w:val="-1"/>
          <w:w w:val="100"/>
          <w:position w:val="-1"/>
          <w:sz w:val="24"/>
          <w:szCs w:val="24"/>
          <w:u w:val="thick" w:color="000080"/>
        </w:rPr>
        <w:t>t</w:t>
      </w:r>
      <w:r>
        <w:rPr>
          <w:rFonts w:cs="Arial" w:hAnsi="Arial" w:eastAsia="Arial" w:ascii="Arial"/>
          <w:b/>
          <w:color w:val="000080"/>
          <w:spacing w:val="-1"/>
          <w:w w:val="100"/>
          <w:position w:val="-1"/>
          <w:sz w:val="24"/>
          <w:szCs w:val="24"/>
          <w:u w:val="thick" w:color="000080"/>
        </w:rPr>
      </w:r>
      <w:r>
        <w:rPr>
          <w:rFonts w:cs="Arial" w:hAnsi="Arial" w:eastAsia="Arial" w:ascii="Arial"/>
          <w:b/>
          <w:color w:val="000080"/>
          <w:spacing w:val="2"/>
          <w:w w:val="100"/>
          <w:position w:val="-1"/>
          <w:sz w:val="24"/>
          <w:szCs w:val="24"/>
          <w:u w:val="thick" w:color="000080"/>
        </w:rPr>
        <w:t>r</w:t>
      </w:r>
      <w:r>
        <w:rPr>
          <w:rFonts w:cs="Arial" w:hAnsi="Arial" w:eastAsia="Arial" w:ascii="Arial"/>
          <w:b/>
          <w:color w:val="000080"/>
          <w:spacing w:val="2"/>
          <w:w w:val="100"/>
          <w:position w:val="-1"/>
          <w:sz w:val="24"/>
          <w:szCs w:val="24"/>
          <w:u w:val="thick" w:color="000080"/>
        </w:rPr>
      </w:r>
      <w:r>
        <w:rPr>
          <w:rFonts w:cs="Arial" w:hAnsi="Arial" w:eastAsia="Arial" w:ascii="Arial"/>
          <w:b/>
          <w:color w:val="000080"/>
          <w:spacing w:val="-3"/>
          <w:w w:val="100"/>
          <w:position w:val="-1"/>
          <w:sz w:val="24"/>
          <w:szCs w:val="24"/>
          <w:u w:val="thick" w:color="000080"/>
        </w:rPr>
        <w:t>y</w:t>
      </w:r>
      <w:r>
        <w:rPr>
          <w:rFonts w:cs="Arial" w:hAnsi="Arial" w:eastAsia="Arial" w:ascii="Arial"/>
          <w:b/>
          <w:color w:val="000080"/>
          <w:spacing w:val="-3"/>
          <w:w w:val="100"/>
          <w:position w:val="-1"/>
          <w:sz w:val="24"/>
          <w:szCs w:val="24"/>
          <w:u w:val="thick" w:color="000080"/>
        </w:rPr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  <w:u w:val="thick" w:color="000080"/>
        </w:rPr>
        <w:t>-</w:t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  <w:u w:val="thick" w:color="000080"/>
        </w:rPr>
        <w:t> </w:t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  <w:u w:val="thick" w:color="000080"/>
        </w:rPr>
        <w:t>L</w:t>
      </w:r>
      <w:r>
        <w:rPr>
          <w:rFonts w:cs="Arial" w:hAnsi="Arial" w:eastAsia="Arial" w:ascii="Arial"/>
          <w:b/>
          <w:color w:val="000080"/>
          <w:spacing w:val="3"/>
          <w:w w:val="100"/>
          <w:position w:val="-1"/>
          <w:sz w:val="24"/>
          <w:szCs w:val="24"/>
          <w:u w:val="thick" w:color="000080"/>
        </w:rPr>
        <w:t>e</w:t>
      </w:r>
      <w:r>
        <w:rPr>
          <w:rFonts w:cs="Arial" w:hAnsi="Arial" w:eastAsia="Arial" w:ascii="Arial"/>
          <w:b/>
          <w:color w:val="000080"/>
          <w:spacing w:val="3"/>
          <w:w w:val="100"/>
          <w:position w:val="-1"/>
          <w:sz w:val="24"/>
          <w:szCs w:val="24"/>
          <w:u w:val="thick" w:color="000080"/>
        </w:rPr>
      </w:r>
      <w:r>
        <w:rPr>
          <w:rFonts w:cs="Arial" w:hAnsi="Arial" w:eastAsia="Arial" w:ascii="Arial"/>
          <w:b/>
          <w:color w:val="000080"/>
          <w:spacing w:val="-4"/>
          <w:w w:val="100"/>
          <w:position w:val="-1"/>
          <w:sz w:val="24"/>
          <w:szCs w:val="24"/>
          <w:u w:val="thick" w:color="000080"/>
        </w:rPr>
        <w:t>v</w:t>
      </w:r>
      <w:r>
        <w:rPr>
          <w:rFonts w:cs="Arial" w:hAnsi="Arial" w:eastAsia="Arial" w:ascii="Arial"/>
          <w:b/>
          <w:color w:val="000080"/>
          <w:spacing w:val="-4"/>
          <w:w w:val="100"/>
          <w:position w:val="-1"/>
          <w:sz w:val="24"/>
          <w:szCs w:val="24"/>
          <w:u w:val="thick" w:color="000080"/>
        </w:rPr>
      </w:r>
      <w:r>
        <w:rPr>
          <w:rFonts w:cs="Arial" w:hAnsi="Arial" w:eastAsia="Arial" w:ascii="Arial"/>
          <w:b/>
          <w:color w:val="000080"/>
          <w:spacing w:val="1"/>
          <w:w w:val="100"/>
          <w:position w:val="-1"/>
          <w:sz w:val="24"/>
          <w:szCs w:val="24"/>
          <w:u w:val="thick" w:color="000080"/>
        </w:rPr>
        <w:t>e</w:t>
      </w:r>
      <w:r>
        <w:rPr>
          <w:rFonts w:cs="Arial" w:hAnsi="Arial" w:eastAsia="Arial" w:ascii="Arial"/>
          <w:b/>
          <w:color w:val="000080"/>
          <w:spacing w:val="1"/>
          <w:w w:val="100"/>
          <w:position w:val="-1"/>
          <w:sz w:val="24"/>
          <w:szCs w:val="24"/>
          <w:u w:val="thick" w:color="000080"/>
        </w:rPr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  <w:u w:val="thick" w:color="000080"/>
        </w:rPr>
        <w:t>l</w:t>
      </w:r>
      <w:r>
        <w:rPr>
          <w:rFonts w:cs="Arial" w:hAnsi="Arial" w:eastAsia="Arial" w:ascii="Arial"/>
          <w:b/>
          <w:color w:val="000080"/>
          <w:spacing w:val="1"/>
          <w:w w:val="100"/>
          <w:position w:val="-1"/>
          <w:sz w:val="24"/>
          <w:szCs w:val="24"/>
          <w:u w:val="thick" w:color="000080"/>
        </w:rPr>
        <w:t> </w:t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  <w:u w:val="thick" w:color="000080"/>
        </w:rPr>
        <w:t>E</w:t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  <w:u w:val="thick" w:color="000080"/>
        </w:rPr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  <w:u w:val="thick" w:color="000080"/>
        </w:rPr>
        <w:t>ngine</w:t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  <w:u w:val="thick" w:color="000080"/>
        </w:rPr>
      </w:r>
      <w:r>
        <w:rPr>
          <w:rFonts w:cs="Arial" w:hAnsi="Arial" w:eastAsia="Arial" w:ascii="Arial"/>
          <w:b/>
          <w:color w:val="000080"/>
          <w:spacing w:val="-1"/>
          <w:w w:val="100"/>
          <w:position w:val="-1"/>
          <w:sz w:val="24"/>
          <w:szCs w:val="24"/>
          <w:u w:val="thick" w:color="000080"/>
        </w:rPr>
        <w:t>e</w:t>
      </w:r>
      <w:r>
        <w:rPr>
          <w:rFonts w:cs="Arial" w:hAnsi="Arial" w:eastAsia="Arial" w:ascii="Arial"/>
          <w:b/>
          <w:color w:val="000080"/>
          <w:spacing w:val="-1"/>
          <w:w w:val="100"/>
          <w:position w:val="-1"/>
          <w:sz w:val="24"/>
          <w:szCs w:val="24"/>
          <w:u w:val="thick" w:color="000080"/>
        </w:rPr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  <w:u w:val="thick" w:color="000080"/>
        </w:rPr>
        <w:t>ring</w:t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</w:rPr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14"/>
        <w:ind w:left="110"/>
      </w:pP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</w:t>
      </w: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         </w:t>
      </w:r>
      <w:r>
        <w:rPr>
          <w:rFonts w:cs="Segoe MDL2 Assets" w:hAnsi="Segoe MDL2 Assets" w:eastAsia="Segoe MDL2 Assets" w:ascii="Segoe MDL2 Assets"/>
          <w:spacing w:val="13"/>
          <w:w w:val="79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lcul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rts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5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110"/>
      </w:pP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</w:t>
      </w: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         </w:t>
      </w:r>
      <w:r>
        <w:rPr>
          <w:rFonts w:cs="Segoe MDL2 Assets" w:hAnsi="Segoe MDL2 Assets" w:eastAsia="Segoe MDL2 Assets" w:ascii="Segoe MDL2 Assets"/>
          <w:spacing w:val="13"/>
          <w:w w:val="79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king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CADD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ls.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110"/>
      </w:pP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</w:t>
      </w: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         </w:t>
      </w:r>
      <w:r>
        <w:rPr>
          <w:rFonts w:cs="Segoe MDL2 Assets" w:hAnsi="Segoe MDL2 Assets" w:eastAsia="Segoe MDL2 Assets" w:ascii="Segoe MDL2 Assets"/>
          <w:spacing w:val="13"/>
          <w:w w:val="79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CADD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tra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line</w:t>
      </w:r>
      <w:r>
        <w:rPr>
          <w:rFonts w:cs="Arial" w:hAnsi="Arial" w:eastAsia="Arial" w:ascii="Arial"/>
          <w:spacing w:val="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rs.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0"/>
      </w:pP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Z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NY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110"/>
      </w:pP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</w:rPr>
        <w:t>En</w:t>
      </w:r>
      <w:r>
        <w:rPr>
          <w:rFonts w:cs="Arial" w:hAnsi="Arial" w:eastAsia="Arial" w:ascii="Arial"/>
          <w:b/>
          <w:color w:val="000080"/>
          <w:spacing w:val="-1"/>
          <w:w w:val="100"/>
          <w:position w:val="-1"/>
          <w:sz w:val="24"/>
          <w:szCs w:val="24"/>
        </w:rPr>
        <w:t>t</w:t>
      </w:r>
      <w:r>
        <w:rPr>
          <w:rFonts w:cs="Arial" w:hAnsi="Arial" w:eastAsia="Arial" w:ascii="Arial"/>
          <w:b/>
          <w:color w:val="000080"/>
          <w:spacing w:val="2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</w:rPr>
        <w:t>y</w:t>
      </w:r>
      <w:r>
        <w:rPr>
          <w:rFonts w:cs="Arial" w:hAnsi="Arial" w:eastAsia="Arial" w:ascii="Arial"/>
          <w:b/>
          <w:color w:val="000080"/>
          <w:spacing w:val="-3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</w:rPr>
        <w:t>L</w:t>
      </w:r>
      <w:r>
        <w:rPr>
          <w:rFonts w:cs="Arial" w:hAnsi="Arial" w:eastAsia="Arial" w:ascii="Arial"/>
          <w:b/>
          <w:color w:val="000080"/>
          <w:spacing w:val="3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b/>
          <w:color w:val="000080"/>
          <w:spacing w:val="-4"/>
          <w:w w:val="100"/>
          <w:position w:val="-1"/>
          <w:sz w:val="24"/>
          <w:szCs w:val="24"/>
        </w:rPr>
        <w:t>v</w:t>
      </w:r>
      <w:r>
        <w:rPr>
          <w:rFonts w:cs="Arial" w:hAnsi="Arial" w:eastAsia="Arial" w:ascii="Arial"/>
          <w:b/>
          <w:color w:val="000080"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</w:rPr>
        <w:t>l</w:t>
      </w:r>
      <w:r>
        <w:rPr>
          <w:rFonts w:cs="Arial" w:hAnsi="Arial" w:eastAsia="Arial" w:ascii="Arial"/>
          <w:b/>
          <w:color w:val="000080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</w:rPr>
        <w:t>Chem</w:t>
      </w:r>
      <w:r>
        <w:rPr>
          <w:rFonts w:cs="Arial" w:hAnsi="Arial" w:eastAsia="Arial" w:ascii="Arial"/>
          <w:b/>
          <w:color w:val="000080"/>
          <w:spacing w:val="1"/>
          <w:w w:val="100"/>
          <w:position w:val="-1"/>
          <w:sz w:val="24"/>
          <w:szCs w:val="24"/>
        </w:rPr>
        <w:t>i</w:t>
      </w:r>
      <w:r>
        <w:rPr>
          <w:rFonts w:cs="Arial" w:hAnsi="Arial" w:eastAsia="Arial" w:ascii="Arial"/>
          <w:b/>
          <w:color w:val="000080"/>
          <w:spacing w:val="1"/>
          <w:w w:val="100"/>
          <w:position w:val="-1"/>
          <w:sz w:val="24"/>
          <w:szCs w:val="24"/>
        </w:rPr>
        <w:t>c</w:t>
      </w:r>
      <w:r>
        <w:rPr>
          <w:rFonts w:cs="Arial" w:hAnsi="Arial" w:eastAsia="Arial" w:ascii="Arial"/>
          <w:b/>
          <w:color w:val="000080"/>
          <w:spacing w:val="1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</w:rPr>
        <w:t>l</w:t>
      </w:r>
      <w:r>
        <w:rPr>
          <w:rFonts w:cs="Arial" w:hAnsi="Arial" w:eastAsia="Arial" w:ascii="Arial"/>
          <w:b/>
          <w:color w:val="000080"/>
          <w:spacing w:val="-2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color w:val="000080"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</w:rPr>
        <w:t>ngine</w:t>
      </w:r>
      <w:r>
        <w:rPr>
          <w:rFonts w:cs="Arial" w:hAnsi="Arial" w:eastAsia="Arial" w:ascii="Arial"/>
          <w:b/>
          <w:color w:val="000080"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b/>
          <w:color w:val="000080"/>
          <w:spacing w:val="-2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</w:rPr>
        <w:t>ing</w:t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</w:rPr>
        <w:t>Coop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820" w:val="left"/>
        </w:tabs>
        <w:jc w:val="both"/>
        <w:spacing w:before="14"/>
        <w:ind w:left="830" w:right="67" w:hanging="720"/>
      </w:pP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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6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ith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ical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roject</w:t>
      </w:r>
      <w:r>
        <w:rPr>
          <w:rFonts w:cs="Arial" w:hAnsi="Arial" w:eastAsia="Arial" w:ascii="Arial"/>
          <w:spacing w:val="-1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-1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lace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lor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inj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ith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ch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inj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9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ty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ing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z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rds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lor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rFonts w:cs="Arial" w:hAnsi="Arial" w:eastAsia="Arial" w:ascii="Arial"/>
          <w:sz w:val="24"/>
          <w:szCs w:val="24"/>
        </w:rPr>
        <w:tabs>
          <w:tab w:pos="820" w:val="left"/>
        </w:tabs>
        <w:jc w:val="left"/>
        <w:spacing w:before="4" w:lineRule="exact" w:line="260"/>
        <w:ind w:left="830" w:right="66" w:hanging="720"/>
      </w:pP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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Calc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inimum</w:t>
      </w:r>
      <w:r>
        <w:rPr>
          <w:rFonts w:cs="Arial" w:hAnsi="Arial" w:eastAsia="Arial" w:ascii="Arial"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rati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res</w:t>
      </w:r>
      <w:r>
        <w:rPr>
          <w:rFonts w:cs="Arial" w:hAnsi="Arial" w:eastAsia="Arial" w:ascii="Arial"/>
          <w:spacing w:val="-1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rth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ts</w:t>
      </w:r>
      <w:r>
        <w:rPr>
          <w:rFonts w:cs="Arial" w:hAnsi="Arial" w:eastAsia="Arial" w:ascii="Arial"/>
          <w:spacing w:val="-1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ir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7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830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tric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rFonts w:cs="Arial" w:hAnsi="Arial" w:eastAsia="Arial" w:ascii="Arial"/>
          <w:sz w:val="24"/>
          <w:szCs w:val="24"/>
        </w:rPr>
        <w:tabs>
          <w:tab w:pos="820" w:val="left"/>
        </w:tabs>
        <w:jc w:val="left"/>
        <w:spacing w:before="4" w:lineRule="exact" w:line="260"/>
        <w:ind w:left="830" w:right="76" w:hanging="720"/>
      </w:pP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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ram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istry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rth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Elec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rch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-1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ram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lso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q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ipme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cle.</w:t>
      </w:r>
    </w:p>
    <w:p>
      <w:pPr>
        <w:rPr>
          <w:rFonts w:cs="Arial" w:hAnsi="Arial" w:eastAsia="Arial" w:ascii="Arial"/>
          <w:sz w:val="24"/>
          <w:szCs w:val="24"/>
        </w:rPr>
        <w:tabs>
          <w:tab w:pos="820" w:val="left"/>
        </w:tabs>
        <w:jc w:val="left"/>
        <w:spacing w:lineRule="exact" w:line="260"/>
        <w:ind w:left="830" w:right="254" w:hanging="720"/>
        <w:sectPr>
          <w:pgSz w:w="12240" w:h="15840"/>
          <w:pgMar w:top="1380" w:bottom="280" w:left="1040" w:right="1040"/>
        </w:sectPr>
      </w:pP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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q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ip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5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lec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s,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six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q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ipme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t,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rote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rts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75"/>
        <w:ind w:left="830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q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t.</w:t>
      </w:r>
    </w:p>
    <w:p>
      <w:pPr>
        <w:rPr>
          <w:rFonts w:cs="Arial" w:hAnsi="Arial" w:eastAsia="Arial" w:ascii="Arial"/>
          <w:sz w:val="24"/>
          <w:szCs w:val="24"/>
        </w:rPr>
        <w:tabs>
          <w:tab w:pos="820" w:val="left"/>
        </w:tabs>
        <w:jc w:val="left"/>
        <w:spacing w:before="4" w:lineRule="exact" w:line="260"/>
        <w:ind w:left="830" w:right="69" w:hanging="720"/>
      </w:pP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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rt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ld</w:t>
      </w:r>
      <w:r>
        <w:rPr>
          <w:rFonts w:cs="Arial" w:hAnsi="Arial" w:eastAsia="Arial" w:ascii="Arial"/>
          <w:spacing w:val="-7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iff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ress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ross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ir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lec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Nort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rFonts w:cs="Arial" w:hAnsi="Arial" w:eastAsia="Arial" w:ascii="Arial"/>
          <w:sz w:val="24"/>
          <w:szCs w:val="24"/>
        </w:rPr>
        <w:tabs>
          <w:tab w:pos="820" w:val="left"/>
        </w:tabs>
        <w:jc w:val="left"/>
        <w:spacing w:lineRule="exact" w:line="260"/>
        <w:ind w:left="830" w:right="69" w:hanging="720"/>
      </w:pPr>
      <w:r>
        <w:pict>
          <v:shape type="#_x0000_t75" style="position:absolute;margin-left:398.692pt;margin-top:17.8469pt;width:144.768pt;height:140.408pt;mso-position-horizontal-relative:page;mso-position-vertical-relative:paragraph;z-index:-87">
            <v:imagedata o:title="" r:id="rId10"/>
          </v:shape>
        </w:pict>
      </w: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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6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ith</w:t>
      </w:r>
      <w:r>
        <w:rPr>
          <w:rFonts w:cs="Arial" w:hAnsi="Arial" w:eastAsia="Arial" w:ascii="Arial"/>
          <w:spacing w:val="-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trac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rs</w:t>
      </w:r>
      <w:r>
        <w:rPr>
          <w:rFonts w:cs="Arial" w:hAnsi="Arial" w:eastAsia="Arial" w:ascii="Arial"/>
          <w:spacing w:val="-1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rojects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sk</w:t>
      </w:r>
      <w:r>
        <w:rPr>
          <w:rFonts w:cs="Arial" w:hAnsi="Arial" w:eastAsia="Arial" w:ascii="Arial"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ch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ing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run</w:t>
      </w:r>
      <w:r>
        <w:rPr>
          <w:rFonts w:cs="Arial" w:hAnsi="Arial" w:eastAsia="Arial" w:ascii="Arial"/>
          <w:spacing w:val="-1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0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BCD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NC,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ANY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NY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110"/>
      </w:pPr>
      <w:r>
        <w:rPr>
          <w:rFonts w:cs="Arial" w:hAnsi="Arial" w:eastAsia="Arial" w:ascii="Arial"/>
          <w:b/>
          <w:color w:val="000080"/>
          <w:position w:val="-1"/>
          <w:sz w:val="24"/>
          <w:szCs w:val="24"/>
        </w:rPr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  <w:u w:val="thick" w:color="000080"/>
        </w:rPr>
        <w:t>E</w:t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  <w:u w:val="thick" w:color="000080"/>
        </w:rPr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  <w:u w:val="thick" w:color="000080"/>
        </w:rPr>
        <w:t>n</w:t>
      </w:r>
      <w:r>
        <w:rPr>
          <w:rFonts w:cs="Arial" w:hAnsi="Arial" w:eastAsia="Arial" w:ascii="Arial"/>
          <w:b/>
          <w:color w:val="000080"/>
          <w:spacing w:val="-1"/>
          <w:w w:val="100"/>
          <w:position w:val="-1"/>
          <w:sz w:val="24"/>
          <w:szCs w:val="24"/>
          <w:u w:val="thick" w:color="000080"/>
        </w:rPr>
        <w:t>t</w:t>
      </w:r>
      <w:r>
        <w:rPr>
          <w:rFonts w:cs="Arial" w:hAnsi="Arial" w:eastAsia="Arial" w:ascii="Arial"/>
          <w:b/>
          <w:color w:val="000080"/>
          <w:spacing w:val="-1"/>
          <w:w w:val="100"/>
          <w:position w:val="-1"/>
          <w:sz w:val="24"/>
          <w:szCs w:val="24"/>
          <w:u w:val="thick" w:color="000080"/>
        </w:rPr>
      </w:r>
      <w:r>
        <w:rPr>
          <w:rFonts w:cs="Arial" w:hAnsi="Arial" w:eastAsia="Arial" w:ascii="Arial"/>
          <w:b/>
          <w:color w:val="000080"/>
          <w:spacing w:val="2"/>
          <w:w w:val="100"/>
          <w:position w:val="-1"/>
          <w:sz w:val="24"/>
          <w:szCs w:val="24"/>
          <w:u w:val="thick" w:color="000080"/>
        </w:rPr>
        <w:t>r</w:t>
      </w:r>
      <w:r>
        <w:rPr>
          <w:rFonts w:cs="Arial" w:hAnsi="Arial" w:eastAsia="Arial" w:ascii="Arial"/>
          <w:b/>
          <w:color w:val="000080"/>
          <w:spacing w:val="2"/>
          <w:w w:val="100"/>
          <w:position w:val="-1"/>
          <w:sz w:val="24"/>
          <w:szCs w:val="24"/>
          <w:u w:val="thick" w:color="000080"/>
        </w:rPr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  <w:u w:val="thick" w:color="000080"/>
        </w:rPr>
        <w:t>y</w:t>
      </w:r>
      <w:r>
        <w:rPr>
          <w:rFonts w:cs="Arial" w:hAnsi="Arial" w:eastAsia="Arial" w:ascii="Arial"/>
          <w:b/>
          <w:color w:val="000080"/>
          <w:spacing w:val="-4"/>
          <w:w w:val="100"/>
          <w:position w:val="-1"/>
          <w:sz w:val="24"/>
          <w:szCs w:val="24"/>
          <w:u w:val="thick" w:color="000080"/>
        </w:rPr>
        <w:t> </w:t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  <w:u w:val="thick" w:color="000080"/>
        </w:rPr>
        <w:t>L</w:t>
      </w:r>
      <w:r>
        <w:rPr>
          <w:rFonts w:cs="Arial" w:hAnsi="Arial" w:eastAsia="Arial" w:ascii="Arial"/>
          <w:b/>
          <w:color w:val="000080"/>
          <w:spacing w:val="3"/>
          <w:w w:val="100"/>
          <w:position w:val="-1"/>
          <w:sz w:val="24"/>
          <w:szCs w:val="24"/>
          <w:u w:val="thick" w:color="000080"/>
        </w:rPr>
        <w:t>e</w:t>
      </w:r>
      <w:r>
        <w:rPr>
          <w:rFonts w:cs="Arial" w:hAnsi="Arial" w:eastAsia="Arial" w:ascii="Arial"/>
          <w:b/>
          <w:color w:val="000080"/>
          <w:spacing w:val="3"/>
          <w:w w:val="100"/>
          <w:position w:val="-1"/>
          <w:sz w:val="24"/>
          <w:szCs w:val="24"/>
          <w:u w:val="thick" w:color="000080"/>
        </w:rPr>
      </w:r>
      <w:r>
        <w:rPr>
          <w:rFonts w:cs="Arial" w:hAnsi="Arial" w:eastAsia="Arial" w:ascii="Arial"/>
          <w:b/>
          <w:color w:val="000080"/>
          <w:spacing w:val="-4"/>
          <w:w w:val="100"/>
          <w:position w:val="-1"/>
          <w:sz w:val="24"/>
          <w:szCs w:val="24"/>
          <w:u w:val="thick" w:color="000080"/>
        </w:rPr>
        <w:t>v</w:t>
      </w:r>
      <w:r>
        <w:rPr>
          <w:rFonts w:cs="Arial" w:hAnsi="Arial" w:eastAsia="Arial" w:ascii="Arial"/>
          <w:b/>
          <w:color w:val="000080"/>
          <w:spacing w:val="-4"/>
          <w:w w:val="100"/>
          <w:position w:val="-1"/>
          <w:sz w:val="24"/>
          <w:szCs w:val="24"/>
          <w:u w:val="thick" w:color="000080"/>
        </w:rPr>
      </w:r>
      <w:r>
        <w:rPr>
          <w:rFonts w:cs="Arial" w:hAnsi="Arial" w:eastAsia="Arial" w:ascii="Arial"/>
          <w:b/>
          <w:color w:val="000080"/>
          <w:spacing w:val="1"/>
          <w:w w:val="100"/>
          <w:position w:val="-1"/>
          <w:sz w:val="24"/>
          <w:szCs w:val="24"/>
          <w:u w:val="thick" w:color="000080"/>
        </w:rPr>
        <w:t>e</w:t>
      </w:r>
      <w:r>
        <w:rPr>
          <w:rFonts w:cs="Arial" w:hAnsi="Arial" w:eastAsia="Arial" w:ascii="Arial"/>
          <w:b/>
          <w:color w:val="000080"/>
          <w:spacing w:val="1"/>
          <w:w w:val="100"/>
          <w:position w:val="-1"/>
          <w:sz w:val="24"/>
          <w:szCs w:val="24"/>
          <w:u w:val="thick" w:color="000080"/>
        </w:rPr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  <w:u w:val="thick" w:color="000080"/>
        </w:rPr>
        <w:t>l</w:t>
      </w:r>
      <w:r>
        <w:rPr>
          <w:rFonts w:cs="Arial" w:hAnsi="Arial" w:eastAsia="Arial" w:ascii="Arial"/>
          <w:b/>
          <w:color w:val="000080"/>
          <w:spacing w:val="1"/>
          <w:w w:val="100"/>
          <w:position w:val="-1"/>
          <w:sz w:val="24"/>
          <w:szCs w:val="24"/>
          <w:u w:val="thick" w:color="000080"/>
        </w:rPr>
        <w:t> </w:t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  <w:u w:val="thick" w:color="000080"/>
        </w:rPr>
        <w:t>E</w:t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  <w:u w:val="thick" w:color="000080"/>
        </w:rPr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  <w:u w:val="thick" w:color="000080"/>
        </w:rPr>
        <w:t>ngine</w:t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  <w:u w:val="thick" w:color="000080"/>
        </w:rPr>
      </w:r>
      <w:r>
        <w:rPr>
          <w:rFonts w:cs="Arial" w:hAnsi="Arial" w:eastAsia="Arial" w:ascii="Arial"/>
          <w:b/>
          <w:color w:val="000080"/>
          <w:spacing w:val="1"/>
          <w:w w:val="100"/>
          <w:position w:val="-1"/>
          <w:sz w:val="24"/>
          <w:szCs w:val="24"/>
          <w:u w:val="thick" w:color="000080"/>
        </w:rPr>
        <w:t>e</w:t>
      </w:r>
      <w:r>
        <w:rPr>
          <w:rFonts w:cs="Arial" w:hAnsi="Arial" w:eastAsia="Arial" w:ascii="Arial"/>
          <w:b/>
          <w:color w:val="000080"/>
          <w:spacing w:val="1"/>
          <w:w w:val="100"/>
          <w:position w:val="-1"/>
          <w:sz w:val="24"/>
          <w:szCs w:val="24"/>
          <w:u w:val="thick" w:color="000080"/>
        </w:rPr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  <w:u w:val="thick" w:color="000080"/>
        </w:rPr>
        <w:t>r</w:t>
      </w:r>
      <w:r>
        <w:rPr>
          <w:rFonts w:cs="Arial" w:hAnsi="Arial" w:eastAsia="Arial" w:ascii="Arial"/>
          <w:b/>
          <w:color w:val="000080"/>
          <w:spacing w:val="-2"/>
          <w:w w:val="100"/>
          <w:position w:val="-1"/>
          <w:sz w:val="24"/>
          <w:szCs w:val="24"/>
          <w:u w:val="thick" w:color="000080"/>
        </w:rPr>
        <w:t>i</w:t>
      </w:r>
      <w:r>
        <w:rPr>
          <w:rFonts w:cs="Arial" w:hAnsi="Arial" w:eastAsia="Arial" w:ascii="Arial"/>
          <w:b/>
          <w:color w:val="000080"/>
          <w:spacing w:val="-2"/>
          <w:w w:val="100"/>
          <w:position w:val="-1"/>
          <w:sz w:val="24"/>
          <w:szCs w:val="24"/>
          <w:u w:val="thick" w:color="000080"/>
        </w:rPr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  <w:u w:val="thick" w:color="000080"/>
        </w:rPr>
        <w:t>ng</w:t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  <w:u w:val="thick" w:color="000080"/>
        </w:rPr>
        <w:t> </w:t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  <w:u w:val="thick" w:color="000080"/>
        </w:rPr>
        <w:t>Te</w:t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  <w:u w:val="thick" w:color="000080"/>
        </w:rPr>
      </w:r>
      <w:r>
        <w:rPr>
          <w:rFonts w:cs="Arial" w:hAnsi="Arial" w:eastAsia="Arial" w:ascii="Arial"/>
          <w:b/>
          <w:color w:val="000080"/>
          <w:spacing w:val="1"/>
          <w:w w:val="100"/>
          <w:position w:val="-1"/>
          <w:sz w:val="24"/>
          <w:szCs w:val="24"/>
          <w:u w:val="thick" w:color="000080"/>
        </w:rPr>
        <w:t>c</w:t>
      </w:r>
      <w:r>
        <w:rPr>
          <w:rFonts w:cs="Arial" w:hAnsi="Arial" w:eastAsia="Arial" w:ascii="Arial"/>
          <w:b/>
          <w:color w:val="000080"/>
          <w:spacing w:val="1"/>
          <w:w w:val="100"/>
          <w:position w:val="-1"/>
          <w:sz w:val="24"/>
          <w:szCs w:val="24"/>
          <w:u w:val="thick" w:color="000080"/>
        </w:rPr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  <w:u w:val="thick" w:color="000080"/>
        </w:rPr>
        <w:t>h</w:t>
      </w:r>
      <w:r>
        <w:rPr>
          <w:rFonts w:cs="Arial" w:hAnsi="Arial" w:eastAsia="Arial" w:ascii="Arial"/>
          <w:b/>
          <w:color w:val="000080"/>
          <w:spacing w:val="0"/>
          <w:w w:val="100"/>
          <w:position w:val="-1"/>
          <w:sz w:val="24"/>
          <w:szCs w:val="24"/>
        </w:rPr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14"/>
        <w:ind w:left="110"/>
      </w:pP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</w:t>
      </w: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         </w:t>
      </w:r>
      <w:r>
        <w:rPr>
          <w:rFonts w:cs="Segoe MDL2 Assets" w:hAnsi="Segoe MDL2 Assets" w:eastAsia="Segoe MDL2 Assets" w:ascii="Segoe MDL2 Assets"/>
          <w:spacing w:val="13"/>
          <w:w w:val="79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Field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sisting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king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reme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sing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110"/>
      </w:pP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</w:t>
      </w: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         </w:t>
      </w:r>
      <w:r>
        <w:rPr>
          <w:rFonts w:cs="Segoe MDL2 Assets" w:hAnsi="Segoe MDL2 Assets" w:eastAsia="Segoe MDL2 Assets" w:ascii="Segoe MDL2 Assets"/>
          <w:spacing w:val="13"/>
          <w:w w:val="79"/>
          <w:sz w:val="24"/>
          <w:szCs w:val="24"/>
        </w:rPr>
        <w:t> </w:t>
      </w:r>
      <w:r>
        <w:rPr>
          <w:rFonts w:cs="Arial" w:hAnsi="Arial" w:eastAsia="Arial" w:ascii="Arial"/>
          <w:spacing w:val="6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trac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s,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ra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110"/>
      </w:pP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</w:t>
      </w: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         </w:t>
      </w:r>
      <w:r>
        <w:rPr>
          <w:rFonts w:cs="Segoe MDL2 Assets" w:hAnsi="Segoe MDL2 Assets" w:eastAsia="Segoe MDL2 Assets" w:ascii="Segoe MDL2 Assets"/>
          <w:spacing w:val="13"/>
          <w:w w:val="79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110"/>
      </w:pP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</w:t>
      </w: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         </w:t>
      </w:r>
      <w:r>
        <w:rPr>
          <w:rFonts w:cs="Segoe MDL2 Assets" w:hAnsi="Segoe MDL2 Assets" w:eastAsia="Segoe MDL2 Assets" w:ascii="Segoe MDL2 Assets"/>
          <w:spacing w:val="13"/>
          <w:w w:val="79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lar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110"/>
      </w:pPr>
      <w:r>
        <w:pict>
          <v:group style="position:absolute;margin-left:64.602pt;margin-top:12.1664pt;width:325.868pt;height:328.371pt;mso-position-horizontal-relative:page;mso-position-vertical-relative:paragraph;z-index:-88" coordorigin="1292,243" coordsize="6517,6567">
            <v:shape type="#_x0000_t75" style="position:absolute;left:1292;top:3199;width:3508;height:3612">
              <v:imagedata o:title="" r:id="rId11"/>
            </v:shape>
            <v:shape type="#_x0000_t75" style="position:absolute;left:4853;top:243;width:2956;height:2989">
              <v:imagedata o:title="" r:id="rId12"/>
            </v:shape>
            <w10:wrap type="none"/>
          </v:group>
        </w:pict>
      </w: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</w:t>
      </w: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         </w:t>
      </w:r>
      <w:r>
        <w:rPr>
          <w:rFonts w:cs="Segoe MDL2 Assets" w:hAnsi="Segoe MDL2 Assets" w:eastAsia="Segoe MDL2 Assets" w:ascii="Segoe MDL2 Assets"/>
          <w:spacing w:val="13"/>
          <w:w w:val="79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roject</w:t>
      </w:r>
      <w:r>
        <w:rPr>
          <w:rFonts w:cs="Arial" w:hAnsi="Arial" w:eastAsia="Arial" w:ascii="Arial"/>
          <w:spacing w:val="5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0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ED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b/>
          <w:spacing w:val="4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TION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110"/>
      </w:pP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</w:t>
      </w: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         </w:t>
      </w:r>
      <w:r>
        <w:rPr>
          <w:rFonts w:cs="Segoe MDL2 Assets" w:hAnsi="Segoe MDL2 Assets" w:eastAsia="Segoe MDL2 Assets" w:ascii="Segoe MDL2 Assets"/>
          <w:spacing w:val="13"/>
          <w:w w:val="79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Univ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New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rk,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NY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110"/>
      </w:pP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</w:t>
      </w:r>
      <w:r>
        <w:rPr>
          <w:rFonts w:cs="Segoe MDL2 Assets" w:hAnsi="Segoe MDL2 Assets" w:eastAsia="Segoe MDL2 Assets" w:ascii="Segoe MDL2 Assets"/>
          <w:spacing w:val="0"/>
          <w:w w:val="79"/>
          <w:sz w:val="24"/>
          <w:szCs w:val="24"/>
        </w:rPr>
        <w:t>         </w:t>
      </w:r>
      <w:r>
        <w:rPr>
          <w:rFonts w:cs="Segoe MDL2 Assets" w:hAnsi="Segoe MDL2 Assets" w:eastAsia="Segoe MDL2 Assets" w:ascii="Segoe MDL2 Assets"/>
          <w:spacing w:val="13"/>
          <w:w w:val="79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.C.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--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Struc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res,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New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rk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rk,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</w:p>
    <w:sectPr>
      <w:pgSz w:w="12240" w:h="15840"/>
      <w:pgMar w:top="1360" w:bottom="280" w:left="1040" w:right="104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png"/><Relationship Id="rId5" Type="http://schemas.openxmlformats.org/officeDocument/2006/relationships/image" Target="media\image1.png"/><Relationship Id="rId6" Type="http://schemas.openxmlformats.org/officeDocument/2006/relationships/hyperlink" Target="mailto:email@yahoo.com" TargetMode="External"/><Relationship Id="rId7" Type="http://schemas.openxmlformats.org/officeDocument/2006/relationships/image" Target="media\image2.png"/><Relationship Id="rId8" Type="http://schemas.openxmlformats.org/officeDocument/2006/relationships/image" Target="media\image3.png"/><Relationship Id="rId9" Type="http://schemas.openxmlformats.org/officeDocument/2006/relationships/image" Target="media\image4.png"/><Relationship Id="rId10" Type="http://schemas.openxmlformats.org/officeDocument/2006/relationships/image" Target="media\image2.png"/><Relationship Id="rId11" Type="http://schemas.openxmlformats.org/officeDocument/2006/relationships/image" Target="media\image3.png"/><Relationship Id="rId12" Type="http://schemas.openxmlformats.org/officeDocument/2006/relationships/image" Target="media\image4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